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C2574" w14:textId="77777777" w:rsidR="00640A36" w:rsidRPr="008A3667" w:rsidRDefault="00640A36" w:rsidP="008A366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4B5BB97" w14:textId="77777777" w:rsidR="00640A36" w:rsidRPr="008A3667" w:rsidRDefault="00640A36" w:rsidP="008A3667">
      <w:pPr>
        <w:rPr>
          <w:rFonts w:asciiTheme="minorHAnsi" w:hAnsiTheme="minorHAnsi" w:cstheme="minorHAnsi"/>
          <w:sz w:val="22"/>
          <w:szCs w:val="22"/>
        </w:rPr>
      </w:pPr>
    </w:p>
    <w:p w14:paraId="0AEA71A4" w14:textId="77777777" w:rsidR="00640A36" w:rsidRPr="008A3667" w:rsidRDefault="00640A36" w:rsidP="008A3667">
      <w:pPr>
        <w:rPr>
          <w:rFonts w:asciiTheme="minorHAnsi" w:hAnsiTheme="minorHAnsi" w:cstheme="minorHAnsi"/>
          <w:sz w:val="22"/>
          <w:szCs w:val="22"/>
        </w:rPr>
      </w:pPr>
    </w:p>
    <w:p w14:paraId="75716A26" w14:textId="77777777" w:rsidR="008A3667" w:rsidRPr="008A3667" w:rsidRDefault="008A3667" w:rsidP="008A3667">
      <w:pPr>
        <w:spacing w:before="37"/>
        <w:ind w:left="4323" w:right="4147" w:firstLine="2"/>
        <w:jc w:val="center"/>
        <w:rPr>
          <w:rFonts w:asciiTheme="minorHAnsi" w:hAnsiTheme="minorHAnsi" w:cstheme="minorHAnsi"/>
          <w:sz w:val="22"/>
          <w:szCs w:val="22"/>
        </w:rPr>
      </w:pPr>
      <w:r w:rsidRPr="008A3667">
        <w:rPr>
          <w:rFonts w:asciiTheme="minorHAnsi" w:hAnsiTheme="minorHAnsi" w:cstheme="minorHAnsi"/>
          <w:sz w:val="22"/>
          <w:szCs w:val="22"/>
        </w:rPr>
        <w:t>Rufus Hardy</w:t>
      </w:r>
    </w:p>
    <w:p w14:paraId="76DFCC0A" w14:textId="61682CC6" w:rsidR="00640A36" w:rsidRPr="008A3667" w:rsidRDefault="008A3667" w:rsidP="008A3667">
      <w:pPr>
        <w:spacing w:before="37"/>
        <w:ind w:left="4323" w:right="4147" w:firstLine="2"/>
        <w:jc w:val="center"/>
        <w:rPr>
          <w:rFonts w:asciiTheme="minorHAnsi" w:eastAsia="Garamond" w:hAnsiTheme="minorHAnsi" w:cstheme="minorHAnsi"/>
        </w:rPr>
      </w:pPr>
      <w:hyperlink r:id="rId5">
        <w:r w:rsidRPr="008A3667">
          <w:rPr>
            <w:rFonts w:asciiTheme="minorHAnsi" w:eastAsia="Garamond" w:hAnsiTheme="minorHAnsi" w:cstheme="minorHAnsi"/>
            <w:b/>
            <w:color w:val="0000FF"/>
          </w:rPr>
          <w:t>rufus@gmail.com</w:t>
        </w:r>
      </w:hyperlink>
    </w:p>
    <w:p w14:paraId="02A39193" w14:textId="77777777" w:rsidR="00640A36" w:rsidRPr="008A3667" w:rsidRDefault="008A3667" w:rsidP="008A3667">
      <w:pPr>
        <w:spacing w:before="37"/>
        <w:ind w:left="112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 xml:space="preserve">ollege 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ddr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</w:t>
      </w:r>
      <w:r w:rsidRPr="008A3667">
        <w:rPr>
          <w:rFonts w:asciiTheme="minorHAnsi" w:eastAsia="Garamond" w:hAnsiTheme="minorHAnsi" w:cstheme="minorHAnsi"/>
          <w:b/>
          <w:spacing w:val="34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me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A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ddr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58146448" w14:textId="77777777" w:rsidR="00640A36" w:rsidRPr="008A3667" w:rsidRDefault="008A3667" w:rsidP="008A3667">
      <w:pPr>
        <w:ind w:left="112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260 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olony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nor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ive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                 </w:t>
      </w:r>
      <w:r w:rsidRPr="008A3667">
        <w:rPr>
          <w:rFonts w:asciiTheme="minorHAnsi" w:eastAsia="Garamond" w:hAnsiTheme="minorHAnsi" w:cstheme="minorHAnsi"/>
          <w:spacing w:val="51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123 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hi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ne</w:t>
      </w:r>
    </w:p>
    <w:p w14:paraId="0F517990" w14:textId="748A8E81" w:rsidR="00640A36" w:rsidRPr="008A3667" w:rsidRDefault="008A3667" w:rsidP="008A3667">
      <w:pPr>
        <w:spacing w:before="1"/>
        <w:ind w:left="112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h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>, NY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14623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</w:t>
      </w:r>
      <w:r w:rsidRPr="008A3667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8A3667">
        <w:rPr>
          <w:rFonts w:asciiTheme="minorHAnsi" w:eastAsia="Garamond" w:hAnsiTheme="minorHAnsi" w:cstheme="minorHAnsi"/>
          <w:sz w:val="22"/>
          <w:szCs w:val="22"/>
        </w:rPr>
        <w:t>u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lo, NY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13432</w:t>
      </w:r>
    </w:p>
    <w:p w14:paraId="43B13F1C" w14:textId="77777777" w:rsidR="00640A36" w:rsidRPr="008A3667" w:rsidRDefault="00640A36" w:rsidP="008A3667">
      <w:pPr>
        <w:rPr>
          <w:rFonts w:asciiTheme="minorHAnsi" w:hAnsiTheme="minorHAnsi" w:cstheme="minorHAnsi"/>
          <w:sz w:val="22"/>
          <w:szCs w:val="22"/>
        </w:rPr>
      </w:pPr>
    </w:p>
    <w:p w14:paraId="01CEFF0D" w14:textId="0289DE42" w:rsidR="00640A36" w:rsidRPr="008A3667" w:rsidRDefault="008A3667" w:rsidP="008A3667">
      <w:pPr>
        <w:ind w:left="2272" w:right="173" w:hanging="2160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ECTIV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 xml:space="preserve">E:              </w:t>
      </w:r>
      <w:r w:rsidRPr="008A3667">
        <w:rPr>
          <w:rFonts w:asciiTheme="minorHAnsi" w:eastAsia="Garamond" w:hAnsiTheme="minorHAnsi" w:cstheme="minorHAnsi"/>
          <w:b/>
          <w:spacing w:val="25"/>
          <w:sz w:val="22"/>
          <w:szCs w:val="22"/>
        </w:rPr>
        <w:t xml:space="preserve"> </w:t>
      </w:r>
      <w:r>
        <w:rPr>
          <w:rFonts w:asciiTheme="minorHAnsi" w:eastAsia="Garamond" w:hAnsiTheme="minorHAnsi" w:cstheme="minorHAnsi"/>
          <w:b/>
          <w:spacing w:val="25"/>
          <w:sz w:val="22"/>
          <w:szCs w:val="22"/>
        </w:rPr>
        <w:tab/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z w:val="22"/>
          <w:szCs w:val="22"/>
        </w:rPr>
        <w:t>o o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A3667">
        <w:rPr>
          <w:rFonts w:asciiTheme="minorHAnsi" w:eastAsia="Garamond" w:hAnsiTheme="minorHAnsi" w:cstheme="minorHAnsi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in a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wee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oop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tive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xp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in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A3667">
        <w:rPr>
          <w:rFonts w:asciiTheme="minorHAnsi" w:eastAsia="Garamond" w:hAnsiTheme="minorHAnsi" w:cstheme="minorHAnsi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ld of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acc</w:t>
      </w:r>
      <w:r w:rsidRPr="008A3667">
        <w:rPr>
          <w:rFonts w:asciiTheme="minorHAnsi" w:eastAsia="Garamond" w:hAnsiTheme="minorHAnsi" w:cstheme="minorHAnsi"/>
          <w:sz w:val="22"/>
          <w:szCs w:val="22"/>
        </w:rPr>
        <w:t>ount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z w:val="22"/>
          <w:szCs w:val="22"/>
        </w:rPr>
        <w:t>ng 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A3667">
        <w:rPr>
          <w:rFonts w:asciiTheme="minorHAnsi" w:eastAsia="Garamond" w:hAnsiTheme="minorHAnsi" w:cstheme="minorHAnsi"/>
          <w:sz w:val="22"/>
          <w:szCs w:val="22"/>
        </w:rPr>
        <w:t>hno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A3667">
        <w:rPr>
          <w:rFonts w:asciiTheme="minorHAnsi" w:eastAsia="Garamond" w:hAnsiTheme="minorHAnsi" w:cstheme="minorHAnsi"/>
          <w:sz w:val="22"/>
          <w:szCs w:val="22"/>
        </w:rPr>
        <w:t>ogy th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ill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llow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me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my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A3667">
        <w:rPr>
          <w:rFonts w:asciiTheme="minorHAnsi" w:eastAsia="Garamond" w:hAnsiTheme="minorHAnsi" w:cstheme="minorHAnsi"/>
          <w:sz w:val="22"/>
          <w:szCs w:val="22"/>
        </w:rPr>
        <w:t>hni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8A3667">
        <w:rPr>
          <w:rFonts w:asciiTheme="minorHAnsi" w:eastAsia="Garamond" w:hAnsiTheme="minorHAnsi" w:cstheme="minorHAnsi"/>
          <w:sz w:val="22"/>
          <w:szCs w:val="22"/>
        </w:rPr>
        <w:t>l, o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>g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ni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za</w:t>
      </w:r>
      <w:r w:rsidRPr="008A3667">
        <w:rPr>
          <w:rFonts w:asciiTheme="minorHAnsi" w:eastAsia="Garamond" w:hAnsiTheme="minorHAnsi" w:cstheme="minorHAnsi"/>
          <w:sz w:val="22"/>
          <w:szCs w:val="22"/>
        </w:rPr>
        <w:t>tion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nd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ommuni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8A3667">
        <w:rPr>
          <w:rFonts w:asciiTheme="minorHAnsi" w:eastAsia="Garamond" w:hAnsiTheme="minorHAnsi" w:cstheme="minorHAnsi"/>
          <w:sz w:val="22"/>
          <w:szCs w:val="22"/>
        </w:rPr>
        <w:t>tion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kil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D1B3C15" w14:textId="77777777" w:rsidR="00640A36" w:rsidRPr="008A3667" w:rsidRDefault="00640A36" w:rsidP="008A366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8DCF1D6" w14:textId="344FEEEC" w:rsidR="00640A36" w:rsidRPr="008A3667" w:rsidRDefault="008A3667" w:rsidP="008A3667">
      <w:pPr>
        <w:ind w:left="112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DU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CATI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 xml:space="preserve">:           </w:t>
      </w:r>
      <w:r w:rsidRPr="008A3667">
        <w:rPr>
          <w:rFonts w:asciiTheme="minorHAnsi" w:eastAsia="Garamond" w:hAnsiTheme="minorHAnsi" w:cstheme="minorHAnsi"/>
          <w:b/>
          <w:spacing w:val="53"/>
          <w:sz w:val="22"/>
          <w:szCs w:val="22"/>
        </w:rPr>
        <w:t xml:space="preserve"> </w:t>
      </w:r>
      <w:r>
        <w:rPr>
          <w:rFonts w:asciiTheme="minorHAnsi" w:eastAsia="Garamond" w:hAnsiTheme="minorHAnsi" w:cstheme="minorHAnsi"/>
          <w:b/>
          <w:spacing w:val="53"/>
          <w:sz w:val="22"/>
          <w:szCs w:val="22"/>
        </w:rPr>
        <w:tab/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h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8A3667">
        <w:rPr>
          <w:rFonts w:asciiTheme="minorHAnsi" w:eastAsia="Garamond" w:hAnsiTheme="minorHAnsi" w:cstheme="minorHAnsi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titute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A3667">
        <w:rPr>
          <w:rFonts w:asciiTheme="minorHAnsi" w:eastAsia="Garamond" w:hAnsiTheme="minorHAnsi" w:cstheme="minorHAnsi"/>
          <w:sz w:val="22"/>
          <w:szCs w:val="22"/>
        </w:rPr>
        <w:t>nology</w:t>
      </w:r>
    </w:p>
    <w:p w14:paraId="6F36610D" w14:textId="77777777" w:rsidR="00640A36" w:rsidRPr="008A3667" w:rsidRDefault="008A3667" w:rsidP="008A3667">
      <w:pPr>
        <w:spacing w:before="2"/>
        <w:ind w:left="2272" w:right="2844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tion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A3667">
        <w:rPr>
          <w:rFonts w:asciiTheme="minorHAnsi" w:eastAsia="Garamond" w:hAnsiTheme="minorHAnsi" w:cstheme="minorHAnsi"/>
          <w:sz w:val="22"/>
          <w:szCs w:val="22"/>
        </w:rPr>
        <w:t>hni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al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titute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z w:val="22"/>
          <w:szCs w:val="22"/>
        </w:rPr>
        <w:t>or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the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z w:val="22"/>
          <w:szCs w:val="22"/>
        </w:rPr>
        <w:t>,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h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8A3667">
        <w:rPr>
          <w:rFonts w:asciiTheme="minorHAnsi" w:eastAsia="Garamond" w:hAnsiTheme="minorHAnsi" w:cstheme="minorHAnsi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of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Stud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: 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Acc</w:t>
      </w:r>
      <w:r w:rsidRPr="008A3667">
        <w:rPr>
          <w:rFonts w:asciiTheme="minorHAnsi" w:eastAsia="Garamond" w:hAnsiTheme="minorHAnsi" w:cstheme="minorHAnsi"/>
          <w:sz w:val="22"/>
          <w:szCs w:val="22"/>
        </w:rPr>
        <w:t>ou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z w:val="22"/>
          <w:szCs w:val="22"/>
        </w:rPr>
        <w:t>ting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A3667">
        <w:rPr>
          <w:rFonts w:asciiTheme="minorHAnsi" w:eastAsia="Garamond" w:hAnsiTheme="minorHAnsi" w:cstheme="minorHAnsi"/>
          <w:sz w:val="22"/>
          <w:szCs w:val="22"/>
        </w:rPr>
        <w:t>hnology</w:t>
      </w:r>
    </w:p>
    <w:p w14:paraId="14362669" w14:textId="77777777" w:rsidR="00640A36" w:rsidRPr="008A3667" w:rsidRDefault="008A3667" w:rsidP="008A3667">
      <w:pPr>
        <w:ind w:left="2272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’s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d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g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8A3667">
        <w:rPr>
          <w:rFonts w:asciiTheme="minorHAnsi" w:eastAsia="Garamond" w:hAnsiTheme="minorHAnsi" w:cstheme="minorHAnsi"/>
          <w:sz w:val="22"/>
          <w:szCs w:val="22"/>
        </w:rPr>
        <w:t>nti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ip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y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2013</w:t>
      </w:r>
    </w:p>
    <w:p w14:paraId="7C6C5931" w14:textId="77777777" w:rsidR="00640A36" w:rsidRPr="008A3667" w:rsidRDefault="00640A36" w:rsidP="008A366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3A69ED7" w14:textId="77777777" w:rsidR="00640A36" w:rsidRPr="008A3667" w:rsidRDefault="008A3667" w:rsidP="008A3667">
      <w:pPr>
        <w:ind w:left="112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HN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ICA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L</w:t>
      </w:r>
    </w:p>
    <w:p w14:paraId="0A2889A2" w14:textId="798D9F55" w:rsidR="00640A36" w:rsidRPr="008A3667" w:rsidRDefault="008A3667" w:rsidP="008A3667">
      <w:pPr>
        <w:ind w:left="2272" w:right="80" w:hanging="2160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KILL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 xml:space="preserve">S:                       </w:t>
      </w:r>
      <w:r w:rsidRPr="008A3667">
        <w:rPr>
          <w:rFonts w:asciiTheme="minorHAnsi" w:eastAsia="Garamond" w:hAnsiTheme="minorHAnsi" w:cstheme="minorHAnsi"/>
          <w:b/>
          <w:spacing w:val="44"/>
          <w:sz w:val="22"/>
          <w:szCs w:val="22"/>
        </w:rPr>
        <w:t xml:space="preserve"> </w:t>
      </w:r>
      <w:r>
        <w:rPr>
          <w:rFonts w:asciiTheme="minorHAnsi" w:eastAsia="Garamond" w:hAnsiTheme="minorHAnsi" w:cstheme="minorHAnsi"/>
          <w:b/>
          <w:spacing w:val="44"/>
          <w:sz w:val="22"/>
          <w:szCs w:val="22"/>
        </w:rPr>
        <w:tab/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A3667">
        <w:rPr>
          <w:rFonts w:asciiTheme="minorHAnsi" w:eastAsia="Garamond" w:hAnsiTheme="minorHAnsi" w:cstheme="minorHAnsi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z w:val="22"/>
          <w:szCs w:val="22"/>
        </w:rPr>
        <w:t>t O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e XP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2007;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d,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Exce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l,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we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oint, 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A3667">
        <w:rPr>
          <w:rFonts w:asciiTheme="minorHAnsi" w:eastAsia="Garamond" w:hAnsiTheme="minorHAnsi" w:cstheme="minorHAnsi"/>
          <w:sz w:val="22"/>
          <w:szCs w:val="22"/>
        </w:rPr>
        <w:t>ubl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h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z w:val="22"/>
          <w:szCs w:val="22"/>
        </w:rPr>
        <w:t>d Out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8A3667">
        <w:rPr>
          <w:rFonts w:asciiTheme="minorHAnsi" w:eastAsia="Garamond" w:hAnsiTheme="minorHAnsi" w:cstheme="minorHAnsi"/>
          <w:sz w:val="22"/>
          <w:szCs w:val="22"/>
        </w:rPr>
        <w:t>; Qui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k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A3667">
        <w:rPr>
          <w:rFonts w:asciiTheme="minorHAnsi" w:eastAsia="Garamond" w:hAnsiTheme="minorHAnsi" w:cstheme="minorHAnsi"/>
          <w:sz w:val="22"/>
          <w:szCs w:val="22"/>
        </w:rPr>
        <w:t>oo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,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l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A3667">
        <w:rPr>
          <w:rFonts w:asciiTheme="minorHAnsi" w:eastAsia="Garamond" w:hAnsiTheme="minorHAnsi" w:cstheme="minorHAnsi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om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A3667">
        <w:rPr>
          <w:rFonts w:asciiTheme="minorHAnsi" w:eastAsia="Garamond" w:hAnsiTheme="minorHAnsi" w:cstheme="minorHAnsi"/>
          <w:sz w:val="22"/>
          <w:szCs w:val="22"/>
        </w:rPr>
        <w:t>ut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ze</w:t>
      </w:r>
      <w:r w:rsidRPr="008A3667">
        <w:rPr>
          <w:rFonts w:asciiTheme="minorHAnsi" w:eastAsia="Garamond" w:hAnsiTheme="minorHAnsi" w:cstheme="minorHAnsi"/>
          <w:sz w:val="22"/>
          <w:szCs w:val="22"/>
        </w:rPr>
        <w:t>d g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l l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dg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ppl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8A3667">
        <w:rPr>
          <w:rFonts w:asciiTheme="minorHAnsi" w:eastAsia="Garamond" w:hAnsiTheme="minorHAnsi" w:cstheme="minorHAnsi"/>
          <w:sz w:val="22"/>
          <w:szCs w:val="22"/>
        </w:rPr>
        <w:t>tions</w:t>
      </w:r>
      <w:r w:rsidRPr="008A36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nd v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z w:val="22"/>
          <w:szCs w:val="22"/>
        </w:rPr>
        <w:t>ous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z w:val="22"/>
          <w:szCs w:val="22"/>
        </w:rPr>
        <w:t>nt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it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034B210" w14:textId="77777777" w:rsidR="00640A36" w:rsidRPr="008A3667" w:rsidRDefault="00640A36" w:rsidP="008A366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0A00215" w14:textId="77777777" w:rsidR="00640A36" w:rsidRPr="008A3667" w:rsidRDefault="008A3667" w:rsidP="008A3667">
      <w:pPr>
        <w:ind w:left="112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b/>
          <w:sz w:val="22"/>
          <w:szCs w:val="22"/>
        </w:rPr>
        <w:t>RE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VA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T</w:t>
      </w:r>
    </w:p>
    <w:p w14:paraId="657C932D" w14:textId="1FA8CE42" w:rsidR="00640A36" w:rsidRPr="008A3667" w:rsidRDefault="008A3667" w:rsidP="008A3667">
      <w:pPr>
        <w:ind w:left="112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OURSE</w:t>
      </w:r>
      <w:r w:rsidRPr="008A3667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W</w:t>
      </w:r>
      <w:r w:rsidRPr="008A36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OR</w:t>
      </w:r>
      <w:r w:rsidRPr="008A3667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K</w:t>
      </w:r>
      <w:r w:rsidRPr="008A36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:        </w:t>
      </w:r>
      <w:r w:rsidRPr="008A3667">
        <w:rPr>
          <w:rFonts w:asciiTheme="minorHAnsi" w:eastAsia="Garamond" w:hAnsiTheme="minorHAnsi" w:cstheme="minorHAnsi"/>
          <w:b/>
          <w:spacing w:val="19"/>
          <w:position w:val="1"/>
          <w:sz w:val="22"/>
          <w:szCs w:val="22"/>
        </w:rPr>
        <w:t xml:space="preserve"> </w:t>
      </w:r>
      <w:r>
        <w:rPr>
          <w:rFonts w:asciiTheme="minorHAnsi" w:eastAsia="Garamond" w:hAnsiTheme="minorHAnsi" w:cstheme="minorHAnsi"/>
          <w:b/>
          <w:spacing w:val="19"/>
          <w:position w:val="1"/>
          <w:sz w:val="22"/>
          <w:szCs w:val="22"/>
        </w:rPr>
        <w:tab/>
        <w:t xml:space="preserve">  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Acc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ounting 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A36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&amp; 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V                         </w:t>
      </w:r>
      <w:r w:rsidRPr="008A3667"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 xml:space="preserve"> </w:t>
      </w:r>
      <w:r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ab/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ppli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Acc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ounting</w:t>
      </w:r>
      <w:r w:rsidRPr="008A36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hn</w:t>
      </w:r>
      <w:r w:rsidRPr="008A36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qu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77272459" w14:textId="6C3D136B" w:rsidR="00640A36" w:rsidRPr="008A3667" w:rsidRDefault="008A3667" w:rsidP="008A3667">
      <w:pPr>
        <w:ind w:left="2272" w:right="887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Acc</w:t>
      </w:r>
      <w:r w:rsidRPr="008A3667">
        <w:rPr>
          <w:rFonts w:asciiTheme="minorHAnsi" w:eastAsia="Garamond" w:hAnsiTheme="minorHAnsi" w:cstheme="minorHAnsi"/>
          <w:sz w:val="22"/>
          <w:szCs w:val="22"/>
        </w:rPr>
        <w:t>ount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z w:val="22"/>
          <w:szCs w:val="22"/>
        </w:rPr>
        <w:t>ng I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nd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I                         </w:t>
      </w:r>
      <w:r w:rsidRPr="008A3667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>
        <w:rPr>
          <w:rFonts w:asciiTheme="minorHAnsi" w:eastAsia="Garamond" w:hAnsiTheme="minorHAnsi" w:cstheme="minorHAnsi"/>
          <w:spacing w:val="16"/>
          <w:sz w:val="22"/>
          <w:szCs w:val="22"/>
        </w:rPr>
        <w:tab/>
      </w:r>
      <w:r w:rsidRPr="008A3667">
        <w:rPr>
          <w:rFonts w:asciiTheme="minorHAnsi" w:eastAsia="Garamond" w:hAnsiTheme="minorHAnsi" w:cstheme="minorHAnsi"/>
          <w:sz w:val="22"/>
          <w:szCs w:val="22"/>
        </w:rPr>
        <w:t>D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ta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ces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ing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z w:val="22"/>
          <w:szCs w:val="22"/>
        </w:rPr>
        <w:t>or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in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8A3667">
        <w:rPr>
          <w:rFonts w:asciiTheme="minorHAnsi" w:eastAsia="Garamond" w:hAnsiTheme="minorHAnsi" w:cstheme="minorHAnsi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A3667">
        <w:rPr>
          <w:rFonts w:asciiTheme="minorHAnsi" w:eastAsia="Garamond" w:hAnsiTheme="minorHAnsi" w:cstheme="minorHAnsi"/>
          <w:sz w:val="22"/>
          <w:szCs w:val="22"/>
        </w:rPr>
        <w:t>onomi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nd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I                                 </w:t>
      </w:r>
      <w:r w:rsidRPr="008A3667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>
        <w:rPr>
          <w:rFonts w:asciiTheme="minorHAnsi" w:eastAsia="Garamond" w:hAnsiTheme="minorHAnsi" w:cstheme="minorHAnsi"/>
          <w:spacing w:val="53"/>
          <w:sz w:val="22"/>
          <w:szCs w:val="22"/>
        </w:rPr>
        <w:tab/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z w:val="22"/>
          <w:szCs w:val="22"/>
        </w:rPr>
        <w:t>und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m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nt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A3667">
        <w:rPr>
          <w:rFonts w:asciiTheme="minorHAnsi" w:eastAsia="Garamond" w:hAnsiTheme="minorHAnsi" w:cstheme="minorHAnsi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of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g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m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z w:val="22"/>
          <w:szCs w:val="22"/>
        </w:rPr>
        <w:t>und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m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nt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A3667">
        <w:rPr>
          <w:rFonts w:asciiTheme="minorHAnsi" w:eastAsia="Garamond" w:hAnsiTheme="minorHAnsi" w:cstheme="minorHAnsi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of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>k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z w:val="22"/>
          <w:szCs w:val="22"/>
        </w:rPr>
        <w:t>ng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                     </w:t>
      </w:r>
      <w:r w:rsidRPr="008A3667">
        <w:rPr>
          <w:rFonts w:asciiTheme="minorHAnsi" w:eastAsia="Garamond" w:hAnsiTheme="minorHAnsi" w:cstheme="minorHAnsi"/>
          <w:sz w:val="22"/>
          <w:szCs w:val="22"/>
        </w:rPr>
        <w:t>K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ey</w:t>
      </w:r>
      <w:r w:rsidRPr="008A3667">
        <w:rPr>
          <w:rFonts w:asciiTheme="minorHAnsi" w:eastAsia="Garamond" w:hAnsiTheme="minorHAnsi" w:cstheme="minorHAnsi"/>
          <w:sz w:val="22"/>
          <w:szCs w:val="22"/>
        </w:rPr>
        <w:t>bo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>ding</w:t>
      </w:r>
    </w:p>
    <w:p w14:paraId="33AA65F7" w14:textId="0448D684" w:rsidR="00640A36" w:rsidRPr="008A3667" w:rsidRDefault="008A3667" w:rsidP="008A3667">
      <w:pPr>
        <w:ind w:left="2273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ay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>oll Sp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h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ppli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ions           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A3667">
        <w:rPr>
          <w:rFonts w:asciiTheme="minorHAnsi" w:eastAsia="Garamond" w:hAnsiTheme="minorHAnsi" w:cstheme="minorHAnsi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M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g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m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z w:val="22"/>
          <w:szCs w:val="22"/>
        </w:rPr>
        <w:t>t/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8A3667">
        <w:rPr>
          <w:rFonts w:asciiTheme="minorHAnsi" w:eastAsia="Garamond" w:hAnsiTheme="minorHAnsi" w:cstheme="minorHAnsi"/>
          <w:sz w:val="22"/>
          <w:szCs w:val="22"/>
        </w:rPr>
        <w:t>l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ul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tio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2B16837B" w14:textId="77777777" w:rsidR="00640A36" w:rsidRPr="008A3667" w:rsidRDefault="00640A36" w:rsidP="008A366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9BEDBDB" w14:textId="23BB9943" w:rsidR="00640A36" w:rsidRPr="008A3667" w:rsidRDefault="008A3667" w:rsidP="008A3667">
      <w:pPr>
        <w:ind w:left="113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 xml:space="preserve">E:          </w:t>
      </w:r>
      <w:r w:rsidRPr="008A3667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>
        <w:rPr>
          <w:rFonts w:asciiTheme="minorHAnsi" w:eastAsia="Garamond" w:hAnsiTheme="minorHAnsi" w:cstheme="minorHAnsi"/>
          <w:b/>
          <w:spacing w:val="9"/>
          <w:sz w:val="22"/>
          <w:szCs w:val="22"/>
        </w:rPr>
        <w:tab/>
        <w:t xml:space="preserve">  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Offi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Ass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 xml:space="preserve">nt                                     </w:t>
      </w:r>
      <w:r w:rsidRPr="008A3667">
        <w:rPr>
          <w:rFonts w:asciiTheme="minorHAnsi" w:eastAsia="Garamond" w:hAnsiTheme="minorHAnsi" w:cstheme="minorHAnsi"/>
          <w:b/>
          <w:spacing w:val="33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Summ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2010</w:t>
      </w:r>
    </w:p>
    <w:p w14:paraId="4A050FB0" w14:textId="77777777" w:rsidR="00640A36" w:rsidRPr="008A3667" w:rsidRDefault="008A3667" w:rsidP="008A3667">
      <w:pPr>
        <w:spacing w:before="2"/>
        <w:ind w:left="2273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sz w:val="22"/>
          <w:szCs w:val="22"/>
        </w:rPr>
        <w:t>H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ya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tt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g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l S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>vi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,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A3667">
        <w:rPr>
          <w:rFonts w:asciiTheme="minorHAnsi" w:eastAsia="Garamond" w:hAnsiTheme="minorHAnsi" w:cstheme="minorHAnsi"/>
          <w:sz w:val="22"/>
          <w:szCs w:val="22"/>
        </w:rPr>
        <w:t>u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z w:val="22"/>
          <w:szCs w:val="22"/>
        </w:rPr>
        <w:t>, NY</w:t>
      </w:r>
    </w:p>
    <w:p w14:paraId="3F37B671" w14:textId="77777777" w:rsidR="00640A36" w:rsidRPr="008A3667" w:rsidRDefault="008A3667" w:rsidP="008A3667">
      <w:pPr>
        <w:ind w:left="2723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</w:t>
      </w:r>
      <w:r w:rsidRPr="008A3667">
        <w:rPr>
          <w:rFonts w:asciiTheme="minorHAnsi" w:eastAsia="Verdana" w:hAnsiTheme="minorHAnsi" w:cstheme="minorHAnsi"/>
          <w:spacing w:val="20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int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8A36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ds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acc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nts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ece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iv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ble</w:t>
      </w:r>
    </w:p>
    <w:p w14:paraId="575EEF48" w14:textId="77777777" w:rsidR="00640A36" w:rsidRPr="008A3667" w:rsidRDefault="008A3667" w:rsidP="008A3667">
      <w:pPr>
        <w:ind w:left="2723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A3667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ces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d in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nd o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z w:val="22"/>
          <w:szCs w:val="22"/>
        </w:rPr>
        <w:t>going m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il</w:t>
      </w:r>
    </w:p>
    <w:p w14:paraId="700E7C03" w14:textId="77777777" w:rsidR="00640A36" w:rsidRPr="008A3667" w:rsidRDefault="008A3667" w:rsidP="008A3667">
      <w:pPr>
        <w:ind w:left="2723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</w:t>
      </w:r>
      <w:r w:rsidRPr="008A3667">
        <w:rPr>
          <w:rFonts w:asciiTheme="minorHAnsi" w:eastAsia="Verdana" w:hAnsiTheme="minorHAnsi" w:cstheme="minorHAnsi"/>
          <w:spacing w:val="20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Ve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d invoi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ce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fr</w:t>
      </w:r>
      <w:r w:rsidRPr="008A36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m 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li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76B87DA4" w14:textId="77777777" w:rsidR="00640A36" w:rsidRPr="008A3667" w:rsidRDefault="008A3667" w:rsidP="008A3667">
      <w:pPr>
        <w:ind w:left="2723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A3667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ces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h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A3667">
        <w:rPr>
          <w:rFonts w:asciiTheme="minorHAnsi" w:eastAsia="Garamond" w:hAnsiTheme="minorHAnsi" w:cstheme="minorHAnsi"/>
          <w:sz w:val="22"/>
          <w:szCs w:val="22"/>
        </w:rPr>
        <w:t>ks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z w:val="22"/>
          <w:szCs w:val="22"/>
        </w:rPr>
        <w:t>or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acc</w:t>
      </w:r>
      <w:r w:rsidRPr="008A3667">
        <w:rPr>
          <w:rFonts w:asciiTheme="minorHAnsi" w:eastAsia="Garamond" w:hAnsiTheme="minorHAnsi" w:cstheme="minorHAnsi"/>
          <w:sz w:val="22"/>
          <w:szCs w:val="22"/>
        </w:rPr>
        <w:t>ou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z w:val="22"/>
          <w:szCs w:val="22"/>
        </w:rPr>
        <w:t>ts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p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aya</w:t>
      </w:r>
      <w:r w:rsidRPr="008A3667">
        <w:rPr>
          <w:rFonts w:asciiTheme="minorHAnsi" w:eastAsia="Garamond" w:hAnsiTheme="minorHAnsi" w:cstheme="minorHAnsi"/>
          <w:sz w:val="22"/>
          <w:szCs w:val="22"/>
        </w:rPr>
        <w:t>ble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ex</w:t>
      </w:r>
      <w:r w:rsidRPr="008A3667">
        <w:rPr>
          <w:rFonts w:asciiTheme="minorHAnsi" w:eastAsia="Garamond" w:hAnsiTheme="minorHAnsi" w:cstheme="minorHAnsi"/>
          <w:sz w:val="22"/>
          <w:szCs w:val="22"/>
        </w:rPr>
        <w:t>p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1EB8F4D7" w14:textId="77777777" w:rsidR="00640A36" w:rsidRPr="008A3667" w:rsidRDefault="00640A36" w:rsidP="008A366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895A41D" w14:textId="77777777" w:rsidR="00640A36" w:rsidRPr="008A3667" w:rsidRDefault="008A3667" w:rsidP="008A3667">
      <w:pPr>
        <w:ind w:left="2272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ccount</w:t>
      </w:r>
      <w:r w:rsidRPr="008A366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 xml:space="preserve">ng 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8A366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 xml:space="preserve">k                                  </w:t>
      </w:r>
      <w:r w:rsidRPr="008A3667">
        <w:rPr>
          <w:rFonts w:asciiTheme="minorHAnsi" w:eastAsia="Garamond" w:hAnsiTheme="minorHAnsi" w:cstheme="minorHAnsi"/>
          <w:b/>
          <w:spacing w:val="37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pt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mb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2009</w:t>
      </w:r>
    </w:p>
    <w:p w14:paraId="5FC5B55D" w14:textId="77777777" w:rsidR="00640A36" w:rsidRPr="008A3667" w:rsidRDefault="008A3667" w:rsidP="008A3667">
      <w:pPr>
        <w:ind w:left="2272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rr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tt </w:t>
      </w:r>
      <w:r w:rsidRPr="008A36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ood S</w:t>
      </w:r>
      <w:r w:rsidRPr="008A36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vi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ce</w:t>
      </w:r>
      <w:r w:rsidRPr="008A36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lo, NY</w:t>
      </w:r>
    </w:p>
    <w:p w14:paraId="3ECB9FE7" w14:textId="77777777" w:rsidR="00640A36" w:rsidRPr="008A3667" w:rsidRDefault="008A3667" w:rsidP="008A3667">
      <w:pPr>
        <w:ind w:left="2723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A3667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ces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d in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nd o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z w:val="22"/>
          <w:szCs w:val="22"/>
        </w:rPr>
        <w:t>going m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il</w:t>
      </w:r>
    </w:p>
    <w:p w14:paraId="24C24912" w14:textId="77777777" w:rsidR="00640A36" w:rsidRPr="008A3667" w:rsidRDefault="008A3667" w:rsidP="008A3667">
      <w:pPr>
        <w:ind w:left="2723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A3667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rf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>m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A3667">
        <w:rPr>
          <w:rFonts w:asciiTheme="minorHAnsi" w:eastAsia="Garamond" w:hAnsiTheme="minorHAnsi" w:cstheme="minorHAnsi"/>
          <w:sz w:val="22"/>
          <w:szCs w:val="22"/>
        </w:rPr>
        <w:t>ookk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8A3667">
        <w:rPr>
          <w:rFonts w:asciiTheme="minorHAnsi" w:eastAsia="Garamond" w:hAnsiTheme="minorHAnsi" w:cstheme="minorHAnsi"/>
          <w:sz w:val="22"/>
          <w:szCs w:val="22"/>
        </w:rPr>
        <w:t>ping d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in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luding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ll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8A3667">
        <w:rPr>
          <w:rFonts w:asciiTheme="minorHAnsi" w:eastAsia="Garamond" w:hAnsiTheme="minorHAnsi" w:cstheme="minorHAnsi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of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acc</w:t>
      </w:r>
      <w:r w:rsidRPr="008A3667">
        <w:rPr>
          <w:rFonts w:asciiTheme="minorHAnsi" w:eastAsia="Garamond" w:hAnsiTheme="minorHAnsi" w:cstheme="minorHAnsi"/>
          <w:sz w:val="22"/>
          <w:szCs w:val="22"/>
        </w:rPr>
        <w:t>ounting</w:t>
      </w:r>
    </w:p>
    <w:p w14:paraId="4C79FD72" w14:textId="77777777" w:rsidR="00640A36" w:rsidRPr="008A3667" w:rsidRDefault="008A3667" w:rsidP="008A3667">
      <w:pPr>
        <w:ind w:left="2723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</w:t>
      </w:r>
      <w:r w:rsidRPr="008A3667">
        <w:rPr>
          <w:rFonts w:asciiTheme="minorHAnsi" w:eastAsia="Verdana" w:hAnsiTheme="minorHAnsi" w:cstheme="minorHAnsi"/>
          <w:spacing w:val="20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Pr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ces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ks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to v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8A36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(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Acc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ounts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aya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bl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)</w:t>
      </w:r>
    </w:p>
    <w:p w14:paraId="7EFCEA4F" w14:textId="77777777" w:rsidR="00640A36" w:rsidRPr="008A3667" w:rsidRDefault="008A3667" w:rsidP="008A3667">
      <w:pPr>
        <w:ind w:left="2723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A3667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Ve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d invoi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8A3667">
        <w:rPr>
          <w:rFonts w:asciiTheme="minorHAnsi" w:eastAsia="Garamond" w:hAnsiTheme="minorHAnsi" w:cstheme="minorHAnsi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sz w:val="22"/>
          <w:szCs w:val="22"/>
        </w:rPr>
        <w:t>li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47B5C81E" w14:textId="77777777" w:rsidR="00640A36" w:rsidRPr="008A3667" w:rsidRDefault="00640A36" w:rsidP="008A366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3CB04A3" w14:textId="77777777" w:rsidR="00640A36" w:rsidRPr="008A3667" w:rsidRDefault="008A3667" w:rsidP="008A3667">
      <w:pPr>
        <w:ind w:left="112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ACTIVITIE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S/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 xml:space="preserve">ORS: </w:t>
      </w:r>
      <w:r w:rsidRPr="008A3667">
        <w:rPr>
          <w:rFonts w:asciiTheme="minorHAnsi" w:eastAsia="Garamond" w:hAnsiTheme="minorHAnsi" w:cstheme="minorHAnsi"/>
          <w:b/>
          <w:spacing w:val="54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z w:val="22"/>
          <w:szCs w:val="22"/>
        </w:rPr>
        <w:t>D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/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D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8A3667">
        <w:rPr>
          <w:rFonts w:asciiTheme="minorHAnsi" w:eastAsia="Garamond" w:hAnsiTheme="minorHAnsi" w:cstheme="minorHAnsi"/>
          <w:sz w:val="22"/>
          <w:szCs w:val="22"/>
        </w:rPr>
        <w:t>n’s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L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z w:val="22"/>
          <w:szCs w:val="22"/>
        </w:rPr>
        <w:t>t: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8A3667">
        <w:rPr>
          <w:rFonts w:asciiTheme="minorHAnsi" w:eastAsia="Garamond" w:hAnsiTheme="minorHAnsi" w:cstheme="minorHAnsi"/>
          <w:sz w:val="22"/>
          <w:szCs w:val="22"/>
        </w:rPr>
        <w:t>int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2010, S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ing 2009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ll 2009</w:t>
      </w:r>
    </w:p>
    <w:p w14:paraId="3E7D9D9C" w14:textId="77777777" w:rsidR="00640A36" w:rsidRPr="008A3667" w:rsidRDefault="008A3667" w:rsidP="008A3667">
      <w:pPr>
        <w:ind w:left="2714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ll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hol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hip</w:t>
      </w:r>
      <w:r w:rsidRPr="008A36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ipi</w:t>
      </w:r>
      <w:r w:rsidRPr="008A36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nt: S</w:t>
      </w:r>
      <w:r w:rsidRPr="008A36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8A36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position w:val="1"/>
          <w:sz w:val="22"/>
          <w:szCs w:val="22"/>
        </w:rPr>
        <w:t>ing 2009</w:t>
      </w:r>
    </w:p>
    <w:p w14:paraId="74142C94" w14:textId="77777777" w:rsidR="00640A36" w:rsidRPr="008A3667" w:rsidRDefault="008A3667" w:rsidP="008A3667">
      <w:pPr>
        <w:spacing w:before="2"/>
        <w:ind w:left="2714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sz w:val="22"/>
          <w:szCs w:val="22"/>
        </w:rPr>
        <w:t>K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ppa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sz w:val="22"/>
          <w:szCs w:val="22"/>
        </w:rPr>
        <w:t>h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ta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8A3667">
        <w:rPr>
          <w:rFonts w:asciiTheme="minorHAnsi" w:eastAsia="Garamond" w:hAnsiTheme="minorHAnsi" w:cstheme="minorHAnsi"/>
          <w:sz w:val="22"/>
          <w:szCs w:val="22"/>
        </w:rPr>
        <w:t>lph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mb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z w:val="22"/>
          <w:szCs w:val="22"/>
        </w:rPr>
        <w:t>: Sp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A3667">
        <w:rPr>
          <w:rFonts w:asciiTheme="minorHAnsi" w:eastAsia="Garamond" w:hAnsiTheme="minorHAnsi" w:cstheme="minorHAnsi"/>
          <w:sz w:val="22"/>
          <w:szCs w:val="22"/>
        </w:rPr>
        <w:t>ng 2009 to</w:t>
      </w:r>
      <w:r w:rsidRPr="008A36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p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44FF31D6" w14:textId="77777777" w:rsidR="00640A36" w:rsidRPr="008A3667" w:rsidRDefault="00640A36" w:rsidP="008A366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D27B331" w14:textId="77777777" w:rsidR="00640A36" w:rsidRPr="008A3667" w:rsidRDefault="008A3667" w:rsidP="008A3667">
      <w:pPr>
        <w:ind w:left="112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EM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YME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 xml:space="preserve">T </w:t>
      </w:r>
      <w:r w:rsidRPr="008A366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T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ACT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 xml:space="preserve">: 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D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aw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A3667">
        <w:rPr>
          <w:rFonts w:asciiTheme="minorHAnsi" w:eastAsia="Garamond" w:hAnsiTheme="minorHAnsi" w:cstheme="minorHAnsi"/>
          <w:sz w:val="22"/>
          <w:szCs w:val="22"/>
        </w:rPr>
        <w:t>u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8A3667">
        <w:rPr>
          <w:rFonts w:asciiTheme="minorHAnsi" w:eastAsia="Garamond" w:hAnsiTheme="minorHAnsi" w:cstheme="minorHAnsi"/>
          <w:sz w:val="22"/>
          <w:szCs w:val="22"/>
        </w:rPr>
        <w:t>s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>(58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5</w:t>
      </w:r>
      <w:r w:rsidRPr="008A3667">
        <w:rPr>
          <w:rFonts w:asciiTheme="minorHAnsi" w:eastAsia="Garamond" w:hAnsiTheme="minorHAnsi" w:cstheme="minorHAnsi"/>
          <w:sz w:val="22"/>
          <w:szCs w:val="22"/>
        </w:rPr>
        <w:t>) 4</w:t>
      </w:r>
      <w:r w:rsidRPr="008A3667">
        <w:rPr>
          <w:rFonts w:asciiTheme="minorHAnsi" w:eastAsia="Garamond" w:hAnsiTheme="minorHAnsi" w:cstheme="minorHAnsi"/>
          <w:spacing w:val="-3"/>
          <w:sz w:val="22"/>
          <w:szCs w:val="22"/>
        </w:rPr>
        <w:t>7</w:t>
      </w:r>
      <w:r w:rsidRPr="008A3667">
        <w:rPr>
          <w:rFonts w:asciiTheme="minorHAnsi" w:eastAsia="Garamond" w:hAnsiTheme="minorHAnsi" w:cstheme="minorHAnsi"/>
          <w:sz w:val="22"/>
          <w:szCs w:val="22"/>
        </w:rPr>
        <w:t>5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7654 or </w:t>
      </w:r>
      <w:r w:rsidRPr="008A3667">
        <w:rPr>
          <w:rFonts w:asciiTheme="minorHAnsi" w:eastAsia="Garamond" w:hAnsiTheme="minorHAnsi" w:cstheme="minorHAnsi"/>
          <w:color w:val="0000FF"/>
          <w:spacing w:val="-54"/>
          <w:sz w:val="22"/>
          <w:szCs w:val="22"/>
        </w:rPr>
        <w:t xml:space="preserve"> </w:t>
      </w:r>
      <w:hyperlink r:id="rId6">
        <w:r w:rsidRPr="008A3667">
          <w:rPr>
            <w:rFonts w:asciiTheme="minorHAnsi" w:eastAsia="Garamond" w:hAnsiTheme="minorHAnsi" w:cstheme="minorHAnsi"/>
            <w:color w:val="0000FF"/>
            <w:sz w:val="22"/>
            <w:szCs w:val="22"/>
          </w:rPr>
          <w:t>d</w:t>
        </w:r>
        <w:r w:rsidRPr="008A3667">
          <w:rPr>
            <w:rFonts w:asciiTheme="minorHAnsi" w:eastAsia="Garamond" w:hAnsiTheme="minorHAnsi" w:cstheme="minorHAnsi"/>
            <w:color w:val="0000FF"/>
            <w:spacing w:val="-1"/>
            <w:sz w:val="22"/>
            <w:szCs w:val="22"/>
          </w:rPr>
          <w:t>e</w:t>
        </w:r>
        <w:r w:rsidRPr="008A3667">
          <w:rPr>
            <w:rFonts w:asciiTheme="minorHAnsi" w:eastAsia="Garamond" w:hAnsiTheme="minorHAnsi" w:cstheme="minorHAnsi"/>
            <w:color w:val="0000FF"/>
            <w:spacing w:val="-3"/>
            <w:sz w:val="22"/>
            <w:szCs w:val="22"/>
          </w:rPr>
          <w:t>l</w:t>
        </w:r>
        <w:r w:rsidRPr="008A3667">
          <w:rPr>
            <w:rFonts w:asciiTheme="minorHAnsi" w:eastAsia="Garamond" w:hAnsiTheme="minorHAnsi" w:cstheme="minorHAnsi"/>
            <w:color w:val="0000FF"/>
            <w:sz w:val="22"/>
            <w:szCs w:val="22"/>
          </w:rPr>
          <w:t>n</w:t>
        </w:r>
        <w:r w:rsidRPr="008A3667">
          <w:rPr>
            <w:rFonts w:asciiTheme="minorHAnsi" w:eastAsia="Garamond" w:hAnsiTheme="minorHAnsi" w:cstheme="minorHAnsi"/>
            <w:color w:val="0000FF"/>
            <w:spacing w:val="-1"/>
            <w:sz w:val="22"/>
            <w:szCs w:val="22"/>
          </w:rPr>
          <w:t>ce@</w:t>
        </w:r>
        <w:r w:rsidRPr="008A3667">
          <w:rPr>
            <w:rFonts w:asciiTheme="minorHAnsi" w:eastAsia="Garamond" w:hAnsiTheme="minorHAnsi" w:cstheme="minorHAnsi"/>
            <w:color w:val="0000FF"/>
            <w:spacing w:val="1"/>
            <w:sz w:val="22"/>
            <w:szCs w:val="22"/>
          </w:rPr>
          <w:t>r</w:t>
        </w:r>
        <w:r w:rsidRPr="008A3667">
          <w:rPr>
            <w:rFonts w:asciiTheme="minorHAnsi" w:eastAsia="Garamond" w:hAnsiTheme="minorHAnsi" w:cstheme="minorHAnsi"/>
            <w:color w:val="0000FF"/>
            <w:sz w:val="22"/>
            <w:szCs w:val="22"/>
          </w:rPr>
          <w:t>it.</w:t>
        </w:r>
        <w:r w:rsidRPr="008A3667">
          <w:rPr>
            <w:rFonts w:asciiTheme="minorHAnsi" w:eastAsia="Garamond" w:hAnsiTheme="minorHAnsi" w:cstheme="minorHAnsi"/>
            <w:color w:val="0000FF"/>
            <w:spacing w:val="-1"/>
            <w:sz w:val="22"/>
            <w:szCs w:val="22"/>
          </w:rPr>
          <w:t>e</w:t>
        </w:r>
        <w:r w:rsidRPr="008A3667">
          <w:rPr>
            <w:rFonts w:asciiTheme="minorHAnsi" w:eastAsia="Garamond" w:hAnsiTheme="minorHAnsi" w:cstheme="minorHAnsi"/>
            <w:color w:val="0000FF"/>
            <w:sz w:val="22"/>
            <w:szCs w:val="22"/>
          </w:rPr>
          <w:t>du</w:t>
        </w:r>
      </w:hyperlink>
    </w:p>
    <w:p w14:paraId="4712071D" w14:textId="77777777" w:rsidR="00640A36" w:rsidRPr="008A3667" w:rsidRDefault="00640A36" w:rsidP="008A3667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9A7B2BD" w14:textId="77777777" w:rsidR="00640A36" w:rsidRPr="008A3667" w:rsidRDefault="008A3667" w:rsidP="008A3667">
      <w:pPr>
        <w:spacing w:before="39"/>
        <w:ind w:left="112"/>
        <w:rPr>
          <w:rFonts w:asciiTheme="minorHAnsi" w:eastAsia="Garamond" w:hAnsiTheme="minorHAnsi" w:cstheme="minorHAnsi"/>
          <w:sz w:val="22"/>
          <w:szCs w:val="22"/>
        </w:rPr>
      </w:pPr>
      <w:r w:rsidRPr="008A3667">
        <w:rPr>
          <w:rFonts w:asciiTheme="minorHAnsi" w:eastAsia="Garamond" w:hAnsiTheme="minorHAnsi" w:cstheme="minorHAnsi"/>
          <w:b/>
          <w:sz w:val="22"/>
          <w:szCs w:val="22"/>
        </w:rPr>
        <w:t>RE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8A366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A36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8A3667">
        <w:rPr>
          <w:rFonts w:asciiTheme="minorHAnsi" w:eastAsia="Garamond" w:hAnsiTheme="minorHAnsi" w:cstheme="minorHAnsi"/>
          <w:b/>
          <w:sz w:val="22"/>
          <w:szCs w:val="22"/>
        </w:rPr>
        <w:t xml:space="preserve">ES:         </w:t>
      </w:r>
      <w:r w:rsidRPr="008A3667">
        <w:rPr>
          <w:rFonts w:asciiTheme="minorHAnsi" w:eastAsia="Garamond" w:hAnsiTheme="minorHAnsi" w:cstheme="minorHAnsi"/>
          <w:b/>
          <w:spacing w:val="38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v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il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A3667">
        <w:rPr>
          <w:rFonts w:asciiTheme="minorHAnsi" w:eastAsia="Garamond" w:hAnsiTheme="minorHAnsi" w:cstheme="minorHAnsi"/>
          <w:sz w:val="22"/>
          <w:szCs w:val="22"/>
        </w:rPr>
        <w:t>ble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A3667">
        <w:rPr>
          <w:rFonts w:asciiTheme="minorHAnsi" w:eastAsia="Garamond" w:hAnsiTheme="minorHAnsi" w:cstheme="minorHAnsi"/>
          <w:sz w:val="22"/>
          <w:szCs w:val="22"/>
        </w:rPr>
        <w:t xml:space="preserve">upon </w:t>
      </w:r>
      <w:r w:rsidRPr="008A36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A3667">
        <w:rPr>
          <w:rFonts w:asciiTheme="minorHAnsi" w:eastAsia="Garamond" w:hAnsiTheme="minorHAnsi" w:cstheme="minorHAnsi"/>
          <w:sz w:val="22"/>
          <w:szCs w:val="22"/>
        </w:rPr>
        <w:t>qu</w:t>
      </w:r>
      <w:r w:rsidRPr="008A3667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8A3667">
        <w:rPr>
          <w:rFonts w:asciiTheme="minorHAnsi" w:eastAsia="Garamond" w:hAnsiTheme="minorHAnsi" w:cstheme="minorHAnsi"/>
          <w:sz w:val="22"/>
          <w:szCs w:val="22"/>
        </w:rPr>
        <w:t>t</w:t>
      </w:r>
    </w:p>
    <w:sectPr w:rsidR="00640A36" w:rsidRPr="008A3667">
      <w:type w:val="continuous"/>
      <w:pgSz w:w="12240" w:h="15840"/>
      <w:pgMar w:top="500" w:right="12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755D50"/>
    <w:multiLevelType w:val="multilevel"/>
    <w:tmpl w:val="1CB6B9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A36"/>
    <w:rsid w:val="00640A36"/>
    <w:rsid w:val="008A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960C6"/>
  <w15:docId w15:val="{6A44592B-87D6-4490-9875-15A1BFCF3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lnce@rit.edu" TargetMode="External"/><Relationship Id="rId5" Type="http://schemas.openxmlformats.org/officeDocument/2006/relationships/hyperlink" Target="mailto:jrs345@rit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2021-06-25T11:18:00Z</dcterms:created>
  <dcterms:modified xsi:type="dcterms:W3CDTF">2021-06-25T11:20:00Z</dcterms:modified>
</cp:coreProperties>
</file>